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F0" w:rsidRDefault="00B458F0" w:rsidP="00B458F0">
      <w:bookmarkStart w:id="0" w:name="_GoBack"/>
      <w:bookmarkEnd w:id="0"/>
    </w:p>
    <w:p w:rsidR="002F6F27" w:rsidRPr="00B458F0" w:rsidRDefault="002F6F2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 w:rsidRPr="00B458F0">
        <w:rPr>
          <w:sz w:val="96"/>
        </w:rPr>
        <w:t>Fiche de poste</w:t>
      </w:r>
    </w:p>
    <w:p w:rsidR="00B458F0" w:rsidRDefault="001A3275" w:rsidP="004444CA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Sage-femme</w:t>
      </w:r>
    </w:p>
    <w:p w:rsidR="004444CA" w:rsidRPr="004444CA" w:rsidRDefault="004444CA" w:rsidP="004444CA">
      <w:pPr>
        <w:rPr>
          <w:lang w:eastAsia="fr-FR"/>
        </w:rPr>
      </w:pPr>
    </w:p>
    <w:p w:rsidR="001F41B5" w:rsidRPr="00390269" w:rsidRDefault="001F41B5" w:rsidP="001F41B5">
      <w:pPr>
        <w:pStyle w:val="Titre1"/>
      </w:pPr>
      <w:r w:rsidRPr="00390269">
        <w:t>1- IDENTIFICATION DU POSTE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1A3275">
        <w:rPr>
          <w:rFonts w:ascii="Minion Pro" w:hAnsi="Minion Pro"/>
          <w:sz w:val="22"/>
          <w:szCs w:val="22"/>
        </w:rPr>
        <w:t>Sage-femme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Classification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Statut :</w:t>
      </w:r>
      <w:r w:rsidR="00101B34">
        <w:rPr>
          <w:rFonts w:ascii="Minion Pro" w:hAnsi="Minion Pro"/>
          <w:sz w:val="22"/>
          <w:szCs w:val="22"/>
        </w:rPr>
        <w:t xml:space="preserve"> Non</w:t>
      </w:r>
      <w:r w:rsidRPr="001F41B5">
        <w:rPr>
          <w:rFonts w:ascii="Minion Pro" w:hAnsi="Minion Pro"/>
          <w:sz w:val="22"/>
          <w:szCs w:val="22"/>
        </w:rPr>
        <w:t xml:space="preserve"> Cadre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>Direction</w:t>
      </w:r>
      <w:r w:rsidR="00101B34">
        <w:rPr>
          <w:rFonts w:ascii="Minion Pro" w:hAnsi="Minion Pro"/>
          <w:sz w:val="22"/>
          <w:szCs w:val="22"/>
        </w:rPr>
        <w:t xml:space="preserve"> Médicale et Technique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:rsidR="00101B34" w:rsidRPr="001F41B5" w:rsidRDefault="00101B34" w:rsidP="000C2AFF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Responsables hiérarchiques</w:t>
      </w:r>
      <w:r w:rsidRPr="001F41B5">
        <w:rPr>
          <w:rFonts w:ascii="Minion Pro" w:hAnsi="Minion Pro"/>
          <w:sz w:val="22"/>
          <w:szCs w:val="22"/>
        </w:rPr>
        <w:t> :</w:t>
      </w:r>
      <w:r w:rsidRPr="001F41B5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>Maîtresse Sage-Femme, Directeur Médical et Technique</w:t>
      </w:r>
    </w:p>
    <w:p w:rsidR="001A3275" w:rsidRPr="001F41B5" w:rsidRDefault="001F41B5" w:rsidP="00886C6E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 w:rsidR="000C2AFF">
        <w:rPr>
          <w:rFonts w:ascii="Minion Pro" w:hAnsi="Minion Pro"/>
          <w:sz w:val="22"/>
          <w:szCs w:val="22"/>
        </w:rPr>
        <w:t>Équipes médicales, paramédicales et administratives</w:t>
      </w:r>
    </w:p>
    <w:p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:rsidR="001F41B5" w:rsidRPr="00672B00" w:rsidRDefault="001F41B5" w:rsidP="00672B00">
      <w:pPr>
        <w:pStyle w:val="Titre2"/>
      </w:pPr>
      <w:r w:rsidRPr="00672B00">
        <w:t>Missions principales</w:t>
      </w:r>
    </w:p>
    <w:p w:rsidR="001F41B5" w:rsidRDefault="001F41B5" w:rsidP="0029289E">
      <w:pPr>
        <w:spacing w:line="100" w:lineRule="atLeast"/>
        <w:jc w:val="both"/>
        <w:rPr>
          <w:rFonts w:ascii="Minion Pro" w:hAnsi="Minion Pro"/>
          <w:sz w:val="22"/>
          <w:szCs w:val="22"/>
        </w:rPr>
      </w:pPr>
      <w:r w:rsidRPr="00672B00">
        <w:rPr>
          <w:rFonts w:ascii="Minion Pro" w:hAnsi="Minion Pro"/>
          <w:sz w:val="22"/>
          <w:szCs w:val="22"/>
        </w:rPr>
        <w:t>Sous la supervision</w:t>
      </w:r>
      <w:r w:rsidR="00072F97">
        <w:rPr>
          <w:rFonts w:ascii="Minion Pro" w:hAnsi="Minion Pro"/>
          <w:sz w:val="22"/>
          <w:szCs w:val="22"/>
        </w:rPr>
        <w:t xml:space="preserve"> de la maîtresse sage-femme et du Directeur Médical et Technique, l</w:t>
      </w:r>
      <w:r w:rsidR="001A3275">
        <w:rPr>
          <w:rFonts w:ascii="Minion Pro" w:hAnsi="Minion Pro"/>
          <w:sz w:val="22"/>
          <w:szCs w:val="22"/>
        </w:rPr>
        <w:t xml:space="preserve">a sage-femme </w:t>
      </w:r>
      <w:r w:rsidR="00072F97">
        <w:rPr>
          <w:rFonts w:ascii="Minion Pro" w:hAnsi="Minion Pro"/>
          <w:sz w:val="22"/>
          <w:szCs w:val="22"/>
        </w:rPr>
        <w:t>accompagne</w:t>
      </w:r>
      <w:r w:rsidR="00072F97" w:rsidRPr="00072F97">
        <w:rPr>
          <w:rFonts w:ascii="Minion Pro" w:hAnsi="Minion Pro"/>
          <w:sz w:val="22"/>
          <w:szCs w:val="22"/>
        </w:rPr>
        <w:t xml:space="preserve"> les femmes et les parturientes pendant et après l'accouchement, et pratiquer les soins au nouveau-né.</w:t>
      </w:r>
      <w:r w:rsidR="006F5074">
        <w:rPr>
          <w:rFonts w:ascii="Minion Pro" w:hAnsi="Minion Pro"/>
          <w:sz w:val="22"/>
          <w:szCs w:val="22"/>
        </w:rPr>
        <w:t xml:space="preserve"> </w:t>
      </w:r>
      <w:r w:rsidR="0004650F">
        <w:rPr>
          <w:rFonts w:ascii="Minion Pro" w:hAnsi="Minion Pro"/>
          <w:sz w:val="22"/>
          <w:szCs w:val="22"/>
        </w:rPr>
        <w:t>Elle</w:t>
      </w:r>
      <w:r w:rsidR="006F5074">
        <w:rPr>
          <w:rFonts w:ascii="Minion Pro" w:hAnsi="Minion Pro"/>
          <w:sz w:val="22"/>
          <w:szCs w:val="22"/>
        </w:rPr>
        <w:t xml:space="preserve"> réalise les soins </w:t>
      </w:r>
      <w:r w:rsidR="0004650F">
        <w:rPr>
          <w:rFonts w:ascii="Minion Pro" w:hAnsi="Minion Pro"/>
          <w:sz w:val="22"/>
          <w:szCs w:val="22"/>
        </w:rPr>
        <w:t>sages-femmes</w:t>
      </w:r>
      <w:r w:rsidR="006F5074">
        <w:rPr>
          <w:rFonts w:ascii="Minion Pro" w:hAnsi="Minion Pro"/>
          <w:sz w:val="22"/>
          <w:szCs w:val="22"/>
        </w:rPr>
        <w:t xml:space="preserve"> aux mères et aux nouveau</w:t>
      </w:r>
      <w:r w:rsidR="003E0809">
        <w:rPr>
          <w:rFonts w:ascii="Minion Pro" w:hAnsi="Minion Pro"/>
          <w:sz w:val="22"/>
          <w:szCs w:val="22"/>
        </w:rPr>
        <w:t>-</w:t>
      </w:r>
      <w:r w:rsidR="006F5074">
        <w:rPr>
          <w:rFonts w:ascii="Minion Pro" w:hAnsi="Minion Pro"/>
          <w:sz w:val="22"/>
          <w:szCs w:val="22"/>
        </w:rPr>
        <w:t xml:space="preserve">nés admis à Nest For All, sur prescription ou relevant de son rôle propre, en toute sécurité. </w:t>
      </w:r>
      <w:r w:rsidR="00F64453">
        <w:rPr>
          <w:rFonts w:ascii="Minion Pro" w:hAnsi="Minion Pro"/>
          <w:sz w:val="22"/>
          <w:szCs w:val="22"/>
        </w:rPr>
        <w:t xml:space="preserve">Elle </w:t>
      </w:r>
      <w:r w:rsidR="006F5074">
        <w:rPr>
          <w:rFonts w:ascii="Minion Pro" w:hAnsi="Minion Pro"/>
          <w:sz w:val="22"/>
          <w:szCs w:val="22"/>
        </w:rPr>
        <w:t xml:space="preserve">assure la continuité des soins, leur traçabilité dans une démarche qualité. </w:t>
      </w:r>
      <w:r w:rsidR="00F64453">
        <w:rPr>
          <w:rFonts w:ascii="Minion Pro" w:hAnsi="Minion Pro"/>
          <w:sz w:val="22"/>
          <w:szCs w:val="22"/>
        </w:rPr>
        <w:t>Elle</w:t>
      </w:r>
      <w:r w:rsidR="006F5074">
        <w:rPr>
          <w:rFonts w:ascii="Minion Pro" w:hAnsi="Minion Pro"/>
          <w:sz w:val="22"/>
          <w:szCs w:val="22"/>
        </w:rPr>
        <w:t xml:space="preserve"> participe à la formation des agents et des stagiaires.</w:t>
      </w:r>
    </w:p>
    <w:p w:rsidR="00672B00" w:rsidRPr="00672B00" w:rsidRDefault="00672B00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:rsidR="00F64453" w:rsidRDefault="001F41B5" w:rsidP="00886C6E">
      <w:pPr>
        <w:pStyle w:val="Titre2"/>
      </w:pPr>
      <w:r w:rsidRPr="00672B00">
        <w:t>Activités et tâches à réaliser</w:t>
      </w:r>
    </w:p>
    <w:p w:rsidR="00886C6E" w:rsidRPr="00886C6E" w:rsidRDefault="00886C6E" w:rsidP="00886C6E">
      <w:pPr>
        <w:rPr>
          <w:lang w:eastAsia="fr-FR"/>
        </w:rPr>
      </w:pPr>
    </w:p>
    <w:p w:rsidR="00F64453" w:rsidRPr="00F64453" w:rsidRDefault="00F64453" w:rsidP="00F6445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O</w:t>
      </w:r>
      <w:r w:rsidRPr="00F64453">
        <w:rPr>
          <w:rFonts w:ascii="Minion Pro" w:eastAsia="ArialMT" w:hAnsi="Minion Pro" w:cs="ArialMT"/>
          <w:b/>
          <w:bCs/>
          <w:sz w:val="22"/>
          <w:szCs w:val="22"/>
        </w:rPr>
        <w:t>rganisation des soins aux parturientes et nouveaux</w:t>
      </w:r>
      <w:r>
        <w:rPr>
          <w:rFonts w:ascii="Minion Pro" w:eastAsia="ArialMT" w:hAnsi="Minion Pro" w:cs="ArialMT"/>
          <w:b/>
          <w:bCs/>
          <w:sz w:val="22"/>
          <w:szCs w:val="22"/>
        </w:rPr>
        <w:t xml:space="preserve"> </w:t>
      </w:r>
      <w:r w:rsidRPr="00F64453">
        <w:rPr>
          <w:rFonts w:ascii="Minion Pro" w:eastAsia="ArialMT" w:hAnsi="Minion Pro" w:cs="ArialMT"/>
          <w:b/>
          <w:bCs/>
          <w:sz w:val="22"/>
          <w:szCs w:val="22"/>
        </w:rPr>
        <w:t>nés</w:t>
      </w:r>
    </w:p>
    <w:p w:rsidR="00F64453" w:rsidRPr="00F64453" w:rsidRDefault="00F64453" w:rsidP="00F64453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Pr="00F64453">
        <w:rPr>
          <w:rFonts w:ascii="Minion Pro" w:eastAsia="ArialMT" w:hAnsi="Minion Pro" w:cs="ArialMT"/>
          <w:sz w:val="22"/>
          <w:szCs w:val="22"/>
        </w:rPr>
        <w:t>ccueil, admission, installation, accouchement, soins postnataux à la mère et au nouveau-né ; répartition des tâches et contrôle de leur exécution</w:t>
      </w:r>
    </w:p>
    <w:p w:rsidR="00F64453" w:rsidRPr="00F64453" w:rsidRDefault="00F64453" w:rsidP="00F64453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Pr="00F64453">
        <w:rPr>
          <w:rFonts w:ascii="Minion Pro" w:eastAsia="ArialMT" w:hAnsi="Minion Pro" w:cs="ArialMT"/>
          <w:sz w:val="22"/>
          <w:szCs w:val="22"/>
        </w:rPr>
        <w:t>espect des procédures de soins et d'hygiène en vigueur</w:t>
      </w:r>
    </w:p>
    <w:p w:rsidR="00F64453" w:rsidRPr="00F64453" w:rsidRDefault="00F64453" w:rsidP="00F64453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Pr="00F64453">
        <w:rPr>
          <w:rFonts w:ascii="Minion Pro" w:eastAsia="ArialMT" w:hAnsi="Minion Pro" w:cs="ArialMT"/>
          <w:sz w:val="22"/>
          <w:szCs w:val="22"/>
        </w:rPr>
        <w:t>espect des prescriptions médicales (pratiquer des gestes techniques</w:t>
      </w:r>
      <w:r>
        <w:rPr>
          <w:rFonts w:ascii="Minion Pro" w:eastAsia="ArialMT" w:hAnsi="Minion Pro" w:cs="ArialMT"/>
          <w:sz w:val="22"/>
          <w:szCs w:val="22"/>
        </w:rPr>
        <w:t> : s</w:t>
      </w:r>
      <w:r w:rsidRPr="00F64453">
        <w:rPr>
          <w:rFonts w:ascii="Minion Pro" w:eastAsia="ArialMT" w:hAnsi="Minion Pro" w:cs="ArialMT"/>
          <w:sz w:val="22"/>
          <w:szCs w:val="22"/>
        </w:rPr>
        <w:t>uture d'épisiotomie, accouchement par siège</w:t>
      </w:r>
      <w:r>
        <w:rPr>
          <w:rFonts w:ascii="Minion Pro" w:eastAsia="ArialMT" w:hAnsi="Minion Pro" w:cs="ArialMT"/>
          <w:sz w:val="22"/>
          <w:szCs w:val="22"/>
        </w:rPr>
        <w:t>…</w:t>
      </w:r>
      <w:r w:rsidRPr="00F64453">
        <w:rPr>
          <w:rFonts w:ascii="Minion Pro" w:eastAsia="ArialMT" w:hAnsi="Minion Pro" w:cs="ArialMT"/>
          <w:sz w:val="22"/>
          <w:szCs w:val="22"/>
        </w:rPr>
        <w:t>)</w:t>
      </w:r>
    </w:p>
    <w:p w:rsidR="00F64453" w:rsidRPr="00F64453" w:rsidRDefault="00F64453" w:rsidP="00F64453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T</w:t>
      </w:r>
      <w:r w:rsidRPr="00F64453">
        <w:rPr>
          <w:rFonts w:ascii="Minion Pro" w:eastAsia="ArialMT" w:hAnsi="Minion Pro" w:cs="ArialMT"/>
          <w:sz w:val="22"/>
          <w:szCs w:val="22"/>
        </w:rPr>
        <w:t>enue du dossier de soins</w:t>
      </w:r>
    </w:p>
    <w:p w:rsidR="00F64453" w:rsidRPr="00F64453" w:rsidRDefault="00F64453" w:rsidP="00F64453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A</w:t>
      </w:r>
      <w:r w:rsidRPr="00F64453">
        <w:rPr>
          <w:rFonts w:ascii="Minion Pro" w:eastAsia="ArialMT" w:hAnsi="Minion Pro" w:cs="ArialMT"/>
          <w:sz w:val="22"/>
          <w:szCs w:val="22"/>
        </w:rPr>
        <w:t xml:space="preserve">nalyse et correction des dysfonctionnements et incidents </w:t>
      </w:r>
    </w:p>
    <w:p w:rsidR="00F64453" w:rsidRDefault="00F64453" w:rsidP="00F64453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É</w:t>
      </w:r>
      <w:r w:rsidRPr="00F64453">
        <w:rPr>
          <w:rFonts w:ascii="Minion Pro" w:eastAsia="ArialMT" w:hAnsi="Minion Pro" w:cs="ArialMT"/>
          <w:sz w:val="22"/>
          <w:szCs w:val="22"/>
        </w:rPr>
        <w:t>laboration et mise en place d'action de prévention et de conseil pour les mères et les nouveaux</w:t>
      </w:r>
      <w:r w:rsidR="00DD4556">
        <w:rPr>
          <w:rFonts w:ascii="Minion Pro" w:eastAsia="ArialMT" w:hAnsi="Minion Pro" w:cs="ArialMT"/>
          <w:sz w:val="22"/>
          <w:szCs w:val="22"/>
        </w:rPr>
        <w:t xml:space="preserve"> </w:t>
      </w:r>
      <w:r w:rsidRPr="00F64453">
        <w:rPr>
          <w:rFonts w:ascii="Minion Pro" w:eastAsia="ArialMT" w:hAnsi="Minion Pro" w:cs="ArialMT"/>
          <w:sz w:val="22"/>
          <w:szCs w:val="22"/>
        </w:rPr>
        <w:t>nés</w:t>
      </w:r>
    </w:p>
    <w:p w:rsidR="00104EE4" w:rsidRPr="00F64453" w:rsidRDefault="00104EE4" w:rsidP="00F64453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Tenue des différents registres (sortie de médicaments, accouchements, etc…)</w:t>
      </w:r>
    </w:p>
    <w:p w:rsidR="00F64453" w:rsidRPr="00F64453" w:rsidRDefault="00F64453" w:rsidP="004D789D">
      <w:pPr>
        <w:pStyle w:val="Paragraphedeliste"/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</w:p>
    <w:p w:rsidR="00F64453" w:rsidRPr="00F64453" w:rsidRDefault="00DD4556" w:rsidP="00F6445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F64453" w:rsidRPr="00F64453">
        <w:rPr>
          <w:rFonts w:ascii="Minion Pro" w:eastAsia="ArialMT" w:hAnsi="Minion Pro" w:cs="ArialMT"/>
          <w:b/>
          <w:bCs/>
          <w:sz w:val="22"/>
          <w:szCs w:val="22"/>
        </w:rPr>
        <w:t>estion des ressources humaines</w:t>
      </w:r>
    </w:p>
    <w:p w:rsidR="00F64453" w:rsidRPr="00DD4556" w:rsidRDefault="00DD4556" w:rsidP="00DD4556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DD4556">
        <w:rPr>
          <w:rFonts w:ascii="Minion Pro" w:eastAsia="ArialMT" w:hAnsi="Minion Pro" w:cs="ArialMT"/>
          <w:sz w:val="22"/>
          <w:szCs w:val="22"/>
        </w:rPr>
        <w:t>Particip</w:t>
      </w:r>
      <w:r>
        <w:rPr>
          <w:rFonts w:ascii="Minion Pro" w:eastAsia="ArialMT" w:hAnsi="Minion Pro" w:cs="ArialMT"/>
          <w:sz w:val="22"/>
          <w:szCs w:val="22"/>
        </w:rPr>
        <w:t xml:space="preserve">ation </w:t>
      </w:r>
      <w:r w:rsidR="00F64453" w:rsidRPr="00DD4556">
        <w:rPr>
          <w:rFonts w:ascii="Minion Pro" w:eastAsia="ArialMT" w:hAnsi="Minion Pro" w:cs="ArialMT"/>
          <w:sz w:val="22"/>
          <w:szCs w:val="22"/>
        </w:rPr>
        <w:t>à la formation, à l'information des personnels et des stagiaires</w:t>
      </w:r>
    </w:p>
    <w:p w:rsidR="00F64453" w:rsidRDefault="00DD4556" w:rsidP="00DD4556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 w:rsidRPr="00DD4556">
        <w:rPr>
          <w:rFonts w:ascii="Minion Pro" w:eastAsia="ArialMT" w:hAnsi="Minion Pro" w:cs="ArialMT"/>
          <w:sz w:val="22"/>
          <w:szCs w:val="22"/>
        </w:rPr>
        <w:t>Particip</w:t>
      </w:r>
      <w:r>
        <w:rPr>
          <w:rFonts w:ascii="Minion Pro" w:eastAsia="ArialMT" w:hAnsi="Minion Pro" w:cs="ArialMT"/>
          <w:sz w:val="22"/>
          <w:szCs w:val="22"/>
        </w:rPr>
        <w:t xml:space="preserve">ation </w:t>
      </w:r>
      <w:r w:rsidR="00F64453" w:rsidRPr="00DD4556">
        <w:rPr>
          <w:rFonts w:ascii="Minion Pro" w:eastAsia="ArialMT" w:hAnsi="Minion Pro" w:cs="ArialMT"/>
          <w:sz w:val="22"/>
          <w:szCs w:val="22"/>
        </w:rPr>
        <w:t>aux réunions institutionnelles et de service</w:t>
      </w:r>
    </w:p>
    <w:p w:rsidR="00DF6434" w:rsidRPr="00DD4556" w:rsidRDefault="00DF6434" w:rsidP="00DF6434">
      <w:pPr>
        <w:pStyle w:val="Paragraphedeliste"/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</w:p>
    <w:p w:rsidR="00F64453" w:rsidRPr="00DF6434" w:rsidRDefault="00DD4556" w:rsidP="00DF6434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 w:rsidRPr="00DF6434">
        <w:rPr>
          <w:rFonts w:ascii="Minion Pro" w:eastAsia="ArialMT" w:hAnsi="Minion Pro" w:cs="ArialMT"/>
          <w:b/>
          <w:bCs/>
          <w:sz w:val="22"/>
          <w:szCs w:val="22"/>
        </w:rPr>
        <w:t>G</w:t>
      </w:r>
      <w:r w:rsidR="00F64453" w:rsidRPr="00DF6434">
        <w:rPr>
          <w:rFonts w:ascii="Minion Pro" w:eastAsia="ArialMT" w:hAnsi="Minion Pro" w:cs="ArialMT"/>
          <w:b/>
          <w:bCs/>
          <w:sz w:val="22"/>
          <w:szCs w:val="22"/>
        </w:rPr>
        <w:t>estion des locaux, du matériel et des équipements de son service</w:t>
      </w:r>
    </w:p>
    <w:p w:rsidR="00F64453" w:rsidRPr="00DD4556" w:rsidRDefault="00DD4556" w:rsidP="00DD4556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G</w:t>
      </w:r>
      <w:r w:rsidR="00F64453" w:rsidRPr="00DD4556">
        <w:rPr>
          <w:rFonts w:ascii="Minion Pro" w:eastAsia="ArialMT" w:hAnsi="Minion Pro" w:cs="ArialMT"/>
          <w:sz w:val="22"/>
          <w:szCs w:val="22"/>
        </w:rPr>
        <w:t>estion de l'hygiène des locaux (salles d'accouchement, chambres, lieux de stockage, bureaux, lieux de nettoyage du matériel) : respect des procédures</w:t>
      </w:r>
    </w:p>
    <w:p w:rsidR="00F64453" w:rsidRPr="00DD4556" w:rsidRDefault="00DD4556" w:rsidP="00DD4556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G</w:t>
      </w:r>
      <w:r w:rsidR="00F64453" w:rsidRPr="00DD4556">
        <w:rPr>
          <w:rFonts w:ascii="Minion Pro" w:eastAsia="ArialMT" w:hAnsi="Minion Pro" w:cs="ArialMT"/>
          <w:sz w:val="22"/>
          <w:szCs w:val="22"/>
        </w:rPr>
        <w:t>estion du matériel</w:t>
      </w:r>
      <w:r w:rsidR="00670C99">
        <w:rPr>
          <w:rFonts w:ascii="Minion Pro" w:eastAsia="ArialMT" w:hAnsi="Minion Pro" w:cs="ArialMT"/>
          <w:sz w:val="22"/>
          <w:szCs w:val="22"/>
        </w:rPr>
        <w:t> : respect des procédures</w:t>
      </w:r>
    </w:p>
    <w:p w:rsidR="00F64453" w:rsidRPr="004D789D" w:rsidRDefault="00F64453" w:rsidP="004D789D">
      <w:pPr>
        <w:pStyle w:val="Paragraphedeliste"/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</w:p>
    <w:p w:rsidR="00F64453" w:rsidRPr="00F64453" w:rsidRDefault="004D789D" w:rsidP="00F6445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/>
          <w:bCs/>
          <w:sz w:val="22"/>
          <w:szCs w:val="22"/>
        </w:rPr>
      </w:pPr>
      <w:r>
        <w:rPr>
          <w:rFonts w:ascii="Minion Pro" w:eastAsia="ArialMT" w:hAnsi="Minion Pro" w:cs="ArialMT"/>
          <w:b/>
          <w:bCs/>
          <w:sz w:val="22"/>
          <w:szCs w:val="22"/>
        </w:rPr>
        <w:lastRenderedPageBreak/>
        <w:t>G</w:t>
      </w:r>
      <w:r w:rsidR="00F64453" w:rsidRPr="00F64453">
        <w:rPr>
          <w:rFonts w:ascii="Minion Pro" w:eastAsia="ArialMT" w:hAnsi="Minion Pro" w:cs="ArialMT"/>
          <w:b/>
          <w:bCs/>
          <w:sz w:val="22"/>
          <w:szCs w:val="22"/>
        </w:rPr>
        <w:t xml:space="preserve">estion des risques </w:t>
      </w:r>
      <w:r w:rsidR="00020BB9">
        <w:rPr>
          <w:rFonts w:ascii="Minion Pro" w:eastAsia="ArialMT" w:hAnsi="Minion Pro" w:cs="ArialMT"/>
          <w:b/>
          <w:bCs/>
          <w:sz w:val="22"/>
          <w:szCs w:val="22"/>
        </w:rPr>
        <w:t>du</w:t>
      </w:r>
      <w:r w:rsidR="00F64453" w:rsidRPr="00F64453">
        <w:rPr>
          <w:rFonts w:ascii="Minion Pro" w:eastAsia="ArialMT" w:hAnsi="Minion Pro" w:cs="ArialMT"/>
          <w:b/>
          <w:bCs/>
          <w:sz w:val="22"/>
          <w:szCs w:val="22"/>
        </w:rPr>
        <w:t xml:space="preserve"> service</w:t>
      </w:r>
    </w:p>
    <w:p w:rsidR="00F64453" w:rsidRPr="004D789D" w:rsidRDefault="004D789D" w:rsidP="004D789D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F64453" w:rsidRPr="004D789D">
        <w:rPr>
          <w:rFonts w:ascii="Minion Pro" w:eastAsia="ArialMT" w:hAnsi="Minion Pro" w:cs="ArialMT"/>
          <w:sz w:val="22"/>
          <w:szCs w:val="22"/>
        </w:rPr>
        <w:t>ecensement et analyse des risques pour la mère et le nouveau-né</w:t>
      </w:r>
    </w:p>
    <w:p w:rsidR="00F64453" w:rsidRPr="004D789D" w:rsidRDefault="004D789D" w:rsidP="004D789D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R</w:t>
      </w:r>
      <w:r w:rsidR="00F64453" w:rsidRPr="004D789D">
        <w:rPr>
          <w:rFonts w:ascii="Minion Pro" w:eastAsia="ArialMT" w:hAnsi="Minion Pro" w:cs="ArialMT"/>
          <w:sz w:val="22"/>
          <w:szCs w:val="22"/>
        </w:rPr>
        <w:t>ecensement et analyse des risques pour les personnels de son équipe</w:t>
      </w:r>
    </w:p>
    <w:p w:rsidR="00F64453" w:rsidRPr="004D789D" w:rsidRDefault="004D789D" w:rsidP="004D789D">
      <w:pPr>
        <w:pStyle w:val="Paragraphedeliste"/>
        <w:numPr>
          <w:ilvl w:val="1"/>
          <w:numId w:val="12"/>
        </w:numPr>
        <w:autoSpaceDE w:val="0"/>
        <w:spacing w:line="100" w:lineRule="atLeast"/>
        <w:jc w:val="both"/>
        <w:rPr>
          <w:rFonts w:ascii="Minion Pro" w:eastAsia="ArialMT" w:hAnsi="Minion Pro" w:cs="ArialMT"/>
          <w:sz w:val="22"/>
          <w:szCs w:val="22"/>
        </w:rPr>
      </w:pPr>
      <w:r>
        <w:rPr>
          <w:rFonts w:ascii="Minion Pro" w:eastAsia="ArialMT" w:hAnsi="Minion Pro" w:cs="ArialMT"/>
          <w:sz w:val="22"/>
          <w:szCs w:val="22"/>
        </w:rPr>
        <w:t>P</w:t>
      </w:r>
      <w:r w:rsidR="00F64453" w:rsidRPr="004D789D">
        <w:rPr>
          <w:rFonts w:ascii="Minion Pro" w:eastAsia="ArialMT" w:hAnsi="Minion Pro" w:cs="ArialMT"/>
          <w:sz w:val="22"/>
          <w:szCs w:val="22"/>
        </w:rPr>
        <w:t>articip</w:t>
      </w:r>
      <w:r>
        <w:rPr>
          <w:rFonts w:ascii="Minion Pro" w:eastAsia="ArialMT" w:hAnsi="Minion Pro" w:cs="ArialMT"/>
          <w:sz w:val="22"/>
          <w:szCs w:val="22"/>
        </w:rPr>
        <w:t>ation</w:t>
      </w:r>
      <w:r w:rsidR="00F64453" w:rsidRPr="004D789D">
        <w:rPr>
          <w:rFonts w:ascii="Minion Pro" w:eastAsia="ArialMT" w:hAnsi="Minion Pro" w:cs="ArialMT"/>
          <w:sz w:val="22"/>
          <w:szCs w:val="22"/>
        </w:rPr>
        <w:t xml:space="preserve"> aux réunions de gestion des risques</w:t>
      </w:r>
    </w:p>
    <w:p w:rsidR="00F64453" w:rsidRPr="00F64453" w:rsidRDefault="00F64453" w:rsidP="00F64453">
      <w:pPr>
        <w:rPr>
          <w:lang w:eastAsia="fr-FR"/>
        </w:rPr>
      </w:pPr>
    </w:p>
    <w:p w:rsidR="00623213" w:rsidRPr="005B0595" w:rsidRDefault="00623213" w:rsidP="00623213">
      <w:pPr>
        <w:pStyle w:val="Titre1"/>
      </w:pPr>
      <w:r w:rsidRPr="005B0595">
        <w:t>3- COMPETENCES REQUISES</w:t>
      </w:r>
    </w:p>
    <w:p w:rsidR="00623213" w:rsidRDefault="00623213" w:rsidP="0029289E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 w:rsidR="0029289E">
        <w:rPr>
          <w:rFonts w:ascii="Minion Pro" w:hAnsi="Minion Pro"/>
          <w:sz w:val="22"/>
          <w:szCs w:val="22"/>
        </w:rPr>
        <w:t xml:space="preserve">Diplôme </w:t>
      </w:r>
      <w:r w:rsidR="001A3275">
        <w:rPr>
          <w:rFonts w:ascii="Minion Pro" w:hAnsi="Minion Pro"/>
          <w:sz w:val="22"/>
          <w:szCs w:val="22"/>
        </w:rPr>
        <w:t>d’État de Sage-Femme</w:t>
      </w:r>
    </w:p>
    <w:p w:rsidR="006D26BB" w:rsidRPr="00623213" w:rsidRDefault="006D26BB" w:rsidP="0029289E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Expérience professionnelle :</w:t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  <w:t>1 an minimum en tant que sage-femme</w:t>
      </w:r>
    </w:p>
    <w:p w:rsidR="00623213" w:rsidRDefault="00623213" w:rsidP="00623213">
      <w:pPr>
        <w:pStyle w:val="Titre1"/>
      </w:pPr>
      <w:r w:rsidRPr="005B0595">
        <w:t>4- COMPETENCES SPECIFIQUES</w:t>
      </w:r>
    </w:p>
    <w:p w:rsidR="005A39B3" w:rsidRPr="005A39B3" w:rsidRDefault="005A39B3" w:rsidP="005A39B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C</w:t>
      </w:r>
      <w:r w:rsidRPr="005A39B3">
        <w:rPr>
          <w:rFonts w:ascii="Minion Pro" w:eastAsia="ArialMT" w:hAnsi="Minion Pro" w:cs="ArialMT"/>
          <w:bCs/>
          <w:sz w:val="22"/>
          <w:szCs w:val="22"/>
        </w:rPr>
        <w:t>onnaissances théoriques et pratiques en obstétrique et en pédiatrie</w:t>
      </w:r>
    </w:p>
    <w:p w:rsidR="005A39B3" w:rsidRPr="005A39B3" w:rsidRDefault="005A39B3" w:rsidP="005A39B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C</w:t>
      </w:r>
      <w:r w:rsidRPr="005A39B3">
        <w:rPr>
          <w:rFonts w:ascii="Minion Pro" w:eastAsia="ArialMT" w:hAnsi="Minion Pro" w:cs="ArialMT"/>
          <w:bCs/>
          <w:sz w:val="22"/>
          <w:szCs w:val="22"/>
        </w:rPr>
        <w:t xml:space="preserve">onnaissances des règlementations nationales, de Nest for All et des lois dans le domaine obstétrical </w:t>
      </w:r>
    </w:p>
    <w:p w:rsidR="005A39B3" w:rsidRPr="005A39B3" w:rsidRDefault="005A39B3" w:rsidP="005A39B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A</w:t>
      </w:r>
      <w:r w:rsidRPr="005A39B3">
        <w:rPr>
          <w:rFonts w:ascii="Minion Pro" w:eastAsia="ArialMT" w:hAnsi="Minion Pro" w:cs="ArialMT"/>
          <w:bCs/>
          <w:sz w:val="22"/>
          <w:szCs w:val="22"/>
        </w:rPr>
        <w:t>ptitudes professionnelles : rigueur, sens des responsabilités, analyse et synthèse, méthode, maîtrise de soi, discernement</w:t>
      </w:r>
    </w:p>
    <w:p w:rsidR="005A39B3" w:rsidRPr="005A39B3" w:rsidRDefault="005A39B3" w:rsidP="005A39B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A</w:t>
      </w:r>
      <w:r w:rsidRPr="005A39B3">
        <w:rPr>
          <w:rFonts w:ascii="Minion Pro" w:eastAsia="ArialMT" w:hAnsi="Minion Pro" w:cs="ArialMT"/>
          <w:bCs/>
          <w:sz w:val="22"/>
          <w:szCs w:val="22"/>
        </w:rPr>
        <w:t>ptitude à communiquer, écouter, être empathique</w:t>
      </w:r>
    </w:p>
    <w:p w:rsidR="005A39B3" w:rsidRPr="005A39B3" w:rsidRDefault="00D311DB" w:rsidP="005A39B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Compétences p</w:t>
      </w:r>
      <w:r w:rsidR="005A39B3" w:rsidRPr="005A39B3">
        <w:rPr>
          <w:rFonts w:ascii="Minion Pro" w:eastAsia="ArialMT" w:hAnsi="Minion Pro" w:cs="ArialMT"/>
          <w:bCs/>
          <w:sz w:val="22"/>
          <w:szCs w:val="22"/>
        </w:rPr>
        <w:t>édagogiques pour la formation des mères et de l'équipe</w:t>
      </w:r>
    </w:p>
    <w:p w:rsidR="005A39B3" w:rsidRPr="005A39B3" w:rsidRDefault="005A39B3" w:rsidP="005A39B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E</w:t>
      </w:r>
      <w:r w:rsidRPr="005A39B3">
        <w:rPr>
          <w:rFonts w:ascii="Minion Pro" w:eastAsia="ArialMT" w:hAnsi="Minion Pro" w:cs="ArialMT"/>
          <w:bCs/>
          <w:sz w:val="22"/>
          <w:szCs w:val="22"/>
        </w:rPr>
        <w:t>sprit d'entreprise</w:t>
      </w:r>
    </w:p>
    <w:p w:rsidR="005A39B3" w:rsidRPr="005A39B3" w:rsidRDefault="005A39B3" w:rsidP="005A39B3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>
        <w:rPr>
          <w:rFonts w:ascii="Minion Pro" w:eastAsia="ArialMT" w:hAnsi="Minion Pro" w:cs="ArialMT"/>
          <w:bCs/>
          <w:sz w:val="22"/>
          <w:szCs w:val="22"/>
        </w:rPr>
        <w:t>M</w:t>
      </w:r>
      <w:r w:rsidRPr="005A39B3">
        <w:rPr>
          <w:rFonts w:ascii="Minion Pro" w:eastAsia="ArialMT" w:hAnsi="Minion Pro" w:cs="ArialMT"/>
          <w:bCs/>
          <w:sz w:val="22"/>
          <w:szCs w:val="22"/>
        </w:rPr>
        <w:t>aîtrise de l'outil informatique (courriel, word, excel)</w:t>
      </w:r>
    </w:p>
    <w:p w:rsidR="00623213" w:rsidRPr="007F703C" w:rsidRDefault="005A39B3" w:rsidP="007F703C">
      <w:pPr>
        <w:pStyle w:val="Paragraphedeliste"/>
        <w:numPr>
          <w:ilvl w:val="0"/>
          <w:numId w:val="12"/>
        </w:numPr>
        <w:autoSpaceDE w:val="0"/>
        <w:spacing w:line="100" w:lineRule="atLeast"/>
        <w:rPr>
          <w:rFonts w:ascii="Minion Pro" w:eastAsia="ArialMT" w:hAnsi="Minion Pro" w:cs="ArialMT"/>
          <w:bCs/>
          <w:sz w:val="22"/>
          <w:szCs w:val="22"/>
        </w:rPr>
      </w:pPr>
      <w:r w:rsidRPr="005A39B3">
        <w:rPr>
          <w:rFonts w:ascii="Minion Pro" w:eastAsia="ArialMT" w:hAnsi="Minion Pro" w:cs="ArialMT"/>
          <w:bCs/>
          <w:sz w:val="22"/>
          <w:szCs w:val="22"/>
        </w:rPr>
        <w:t xml:space="preserve">Français et </w:t>
      </w:r>
      <w:r>
        <w:rPr>
          <w:rFonts w:ascii="Minion Pro" w:eastAsia="ArialMT" w:hAnsi="Minion Pro" w:cs="ArialMT"/>
          <w:bCs/>
          <w:sz w:val="22"/>
          <w:szCs w:val="22"/>
        </w:rPr>
        <w:t>W</w:t>
      </w:r>
      <w:r w:rsidRPr="005A39B3">
        <w:rPr>
          <w:rFonts w:ascii="Minion Pro" w:eastAsia="ArialMT" w:hAnsi="Minion Pro" w:cs="ArialMT"/>
          <w:bCs/>
          <w:sz w:val="22"/>
          <w:szCs w:val="22"/>
        </w:rPr>
        <w:t>olof exigés</w:t>
      </w:r>
    </w:p>
    <w:p w:rsidR="00623213" w:rsidRPr="005B0595" w:rsidRDefault="007F703C" w:rsidP="00623213">
      <w:pPr>
        <w:pStyle w:val="Titre1"/>
      </w:pPr>
      <w:r>
        <w:t>5</w:t>
      </w:r>
      <w:r w:rsidR="00623213" w:rsidRPr="005B0595">
        <w:t>- AUTRES</w:t>
      </w:r>
    </w:p>
    <w:p w:rsidR="002F6F27" w:rsidRPr="00F33869" w:rsidRDefault="00623213" w:rsidP="00F33869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</w:t>
      </w:r>
      <w:r w:rsidR="00A9410E">
        <w:rPr>
          <w:rFonts w:ascii="Minion Pro" w:eastAsia="Calibri" w:hAnsi="Minion Pro" w:cs="Arial"/>
          <w:sz w:val="22"/>
          <w:szCs w:val="22"/>
          <w:lang w:val="fr-BE"/>
        </w:rPr>
        <w:t xml:space="preserve">la </w:t>
      </w:r>
      <w:r w:rsidR="00A9410E">
        <w:rPr>
          <w:rFonts w:ascii="Minion Pro" w:hAnsi="Minion Pro"/>
          <w:sz w:val="22"/>
          <w:szCs w:val="22"/>
        </w:rPr>
        <w:t>Maîtresse Sage-Femme</w:t>
      </w:r>
      <w:r w:rsidR="000E79F3">
        <w:rPr>
          <w:rFonts w:ascii="Minion Pro" w:hAnsi="Minion Pro"/>
          <w:sz w:val="22"/>
          <w:szCs w:val="22"/>
        </w:rPr>
        <w:t xml:space="preserve"> ou</w:t>
      </w:r>
      <w:r w:rsidR="00A9410E">
        <w:rPr>
          <w:rFonts w:ascii="Minion Pro" w:hAnsi="Minion Pro"/>
          <w:sz w:val="22"/>
          <w:szCs w:val="22"/>
        </w:rPr>
        <w:t xml:space="preserve"> le Directeur Médical et Technique</w:t>
      </w:r>
      <w:r w:rsidR="000E79F3">
        <w:rPr>
          <w:rFonts w:ascii="Minion Pro" w:hAnsi="Minion Pro"/>
          <w:sz w:val="22"/>
          <w:szCs w:val="22"/>
        </w:rPr>
        <w:t>.</w:t>
      </w:r>
    </w:p>
    <w:sectPr w:rsidR="002F6F27" w:rsidRPr="00F33869" w:rsidSect="0062321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406" w:rsidRDefault="00BC3406" w:rsidP="00B07CBD">
      <w:r>
        <w:separator/>
      </w:r>
    </w:p>
    <w:p w:rsidR="00BC3406" w:rsidRDefault="00BC3406"/>
    <w:p w:rsidR="00BC3406" w:rsidRDefault="00BC3406"/>
  </w:endnote>
  <w:endnote w:type="continuationSeparator" w:id="0">
    <w:p w:rsidR="00BC3406" w:rsidRDefault="00BC3406" w:rsidP="00B07CBD">
      <w:r>
        <w:continuationSeparator/>
      </w:r>
    </w:p>
    <w:p w:rsidR="00BC3406" w:rsidRDefault="00BC3406"/>
    <w:p w:rsidR="00BC3406" w:rsidRDefault="00BC3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Yu Gothic"/>
    <w:charset w:val="8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213" w:rsidRPr="00623213" w:rsidRDefault="004734AB" w:rsidP="004734AB">
    <w:pPr>
      <w:pStyle w:val="Pieddepage"/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</w:pPr>
    <w:r w:rsidRPr="004734AB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PS02-EN01-0</w:t>
    </w:r>
    <w:r w:rsidR="00623213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406" w:rsidRDefault="00BC3406" w:rsidP="00B07CBD">
      <w:r>
        <w:separator/>
      </w:r>
    </w:p>
    <w:p w:rsidR="00BC3406" w:rsidRDefault="00BC3406"/>
    <w:p w:rsidR="00BC3406" w:rsidRDefault="00BC3406"/>
  </w:footnote>
  <w:footnote w:type="continuationSeparator" w:id="0">
    <w:p w:rsidR="00BC3406" w:rsidRDefault="00BC3406" w:rsidP="00B07CBD">
      <w:r>
        <w:continuationSeparator/>
      </w:r>
    </w:p>
    <w:p w:rsidR="00BC3406" w:rsidRDefault="00BC3406"/>
    <w:p w:rsidR="00BC3406" w:rsidRDefault="00BC34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81" w:rsidRDefault="00314B6F">
    <w:r>
      <w:rPr>
        <w:noProof/>
        <w:lang w:eastAsia="fr-FR" w:bidi="ar-SA"/>
      </w:rPr>
      <w:drawing>
        <wp:inline distT="0" distB="0" distL="0" distR="0" wp14:anchorId="784B6A29" wp14:editId="0034AD65">
          <wp:extent cx="2262366" cy="657225"/>
          <wp:effectExtent l="0" t="0" r="508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5206" cy="66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4B6F" w:rsidRDefault="00314B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69325A"/>
    <w:multiLevelType w:val="hybridMultilevel"/>
    <w:tmpl w:val="B7CA5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3XTN2V8DDo8Zny3MbC5y35W/YBTdAPnCD5Mv4/HyRaUrEOdYYv+h443E7NQTC/tRrJMMaAb+8/0Xqx/hJ8+GA==" w:salt="lDtAxrbb+mZHOlVlWxziw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0BB9"/>
    <w:rsid w:val="0002379C"/>
    <w:rsid w:val="000239B6"/>
    <w:rsid w:val="00035C55"/>
    <w:rsid w:val="00040C50"/>
    <w:rsid w:val="000458B9"/>
    <w:rsid w:val="0004650F"/>
    <w:rsid w:val="00050704"/>
    <w:rsid w:val="0005191E"/>
    <w:rsid w:val="0005235A"/>
    <w:rsid w:val="000672DF"/>
    <w:rsid w:val="00072F97"/>
    <w:rsid w:val="0008032B"/>
    <w:rsid w:val="00081DED"/>
    <w:rsid w:val="00083811"/>
    <w:rsid w:val="0008490E"/>
    <w:rsid w:val="000866A8"/>
    <w:rsid w:val="000A2D5F"/>
    <w:rsid w:val="000A2E66"/>
    <w:rsid w:val="000A7FC4"/>
    <w:rsid w:val="000B1ABD"/>
    <w:rsid w:val="000B1F6E"/>
    <w:rsid w:val="000C255A"/>
    <w:rsid w:val="000C2AFF"/>
    <w:rsid w:val="000D1E4A"/>
    <w:rsid w:val="000E1225"/>
    <w:rsid w:val="000E6D6B"/>
    <w:rsid w:val="000E79F3"/>
    <w:rsid w:val="000F1A80"/>
    <w:rsid w:val="000F64F0"/>
    <w:rsid w:val="00101A88"/>
    <w:rsid w:val="00101B34"/>
    <w:rsid w:val="00104EE4"/>
    <w:rsid w:val="001066EF"/>
    <w:rsid w:val="00111B2B"/>
    <w:rsid w:val="001121B5"/>
    <w:rsid w:val="00113252"/>
    <w:rsid w:val="00115065"/>
    <w:rsid w:val="00125A63"/>
    <w:rsid w:val="00135180"/>
    <w:rsid w:val="001417B6"/>
    <w:rsid w:val="001471F7"/>
    <w:rsid w:val="00157D40"/>
    <w:rsid w:val="0017498A"/>
    <w:rsid w:val="001860EE"/>
    <w:rsid w:val="00186C67"/>
    <w:rsid w:val="001945DF"/>
    <w:rsid w:val="00195CD0"/>
    <w:rsid w:val="0019633A"/>
    <w:rsid w:val="001A3275"/>
    <w:rsid w:val="001A349D"/>
    <w:rsid w:val="001A34F5"/>
    <w:rsid w:val="001B0F13"/>
    <w:rsid w:val="001C47BE"/>
    <w:rsid w:val="001C4FE5"/>
    <w:rsid w:val="001C5B34"/>
    <w:rsid w:val="001D3A82"/>
    <w:rsid w:val="001E004C"/>
    <w:rsid w:val="001E2EF9"/>
    <w:rsid w:val="001E48B2"/>
    <w:rsid w:val="001E63FC"/>
    <w:rsid w:val="001F0BEC"/>
    <w:rsid w:val="001F41B5"/>
    <w:rsid w:val="0020414D"/>
    <w:rsid w:val="00205C90"/>
    <w:rsid w:val="002070C9"/>
    <w:rsid w:val="0020741C"/>
    <w:rsid w:val="002228E8"/>
    <w:rsid w:val="002246CC"/>
    <w:rsid w:val="00225B26"/>
    <w:rsid w:val="002346CE"/>
    <w:rsid w:val="002441FB"/>
    <w:rsid w:val="00244C88"/>
    <w:rsid w:val="00247700"/>
    <w:rsid w:val="002511AA"/>
    <w:rsid w:val="002524F3"/>
    <w:rsid w:val="00254ADC"/>
    <w:rsid w:val="002566E7"/>
    <w:rsid w:val="00261961"/>
    <w:rsid w:val="00271B11"/>
    <w:rsid w:val="002729BD"/>
    <w:rsid w:val="00282DCC"/>
    <w:rsid w:val="00287971"/>
    <w:rsid w:val="0029289E"/>
    <w:rsid w:val="00294F10"/>
    <w:rsid w:val="00296BAA"/>
    <w:rsid w:val="002A5D28"/>
    <w:rsid w:val="002A751B"/>
    <w:rsid w:val="002B0488"/>
    <w:rsid w:val="002B73B7"/>
    <w:rsid w:val="002C2BAB"/>
    <w:rsid w:val="002C3DEA"/>
    <w:rsid w:val="002C6268"/>
    <w:rsid w:val="002D0CD8"/>
    <w:rsid w:val="002D2123"/>
    <w:rsid w:val="002E1A2B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3817"/>
    <w:rsid w:val="00336018"/>
    <w:rsid w:val="00340F8A"/>
    <w:rsid w:val="00345F14"/>
    <w:rsid w:val="00347D47"/>
    <w:rsid w:val="00351384"/>
    <w:rsid w:val="003539A2"/>
    <w:rsid w:val="00353C64"/>
    <w:rsid w:val="00354011"/>
    <w:rsid w:val="00354C9D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A5FCB"/>
    <w:rsid w:val="003B3CF8"/>
    <w:rsid w:val="003B7BFF"/>
    <w:rsid w:val="003C0ABB"/>
    <w:rsid w:val="003C4D6A"/>
    <w:rsid w:val="003D64AC"/>
    <w:rsid w:val="003E07D3"/>
    <w:rsid w:val="003E0809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42693"/>
    <w:rsid w:val="00443C79"/>
    <w:rsid w:val="004442B1"/>
    <w:rsid w:val="004444CA"/>
    <w:rsid w:val="00446874"/>
    <w:rsid w:val="00447E79"/>
    <w:rsid w:val="00456C9B"/>
    <w:rsid w:val="00462640"/>
    <w:rsid w:val="00463109"/>
    <w:rsid w:val="004651FD"/>
    <w:rsid w:val="004708F2"/>
    <w:rsid w:val="004734AB"/>
    <w:rsid w:val="00482717"/>
    <w:rsid w:val="004828D3"/>
    <w:rsid w:val="004A0194"/>
    <w:rsid w:val="004B12FD"/>
    <w:rsid w:val="004B181B"/>
    <w:rsid w:val="004B496E"/>
    <w:rsid w:val="004C73C7"/>
    <w:rsid w:val="004D789D"/>
    <w:rsid w:val="004E3069"/>
    <w:rsid w:val="004E7021"/>
    <w:rsid w:val="004F1222"/>
    <w:rsid w:val="004F725D"/>
    <w:rsid w:val="00501061"/>
    <w:rsid w:val="00510E43"/>
    <w:rsid w:val="00511087"/>
    <w:rsid w:val="005138BA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EBC"/>
    <w:rsid w:val="005A39B3"/>
    <w:rsid w:val="005A3E7A"/>
    <w:rsid w:val="005A5A32"/>
    <w:rsid w:val="005B25DF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E29C2"/>
    <w:rsid w:val="005E375C"/>
    <w:rsid w:val="005F1179"/>
    <w:rsid w:val="005F1D2C"/>
    <w:rsid w:val="005F4AA4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649B"/>
    <w:rsid w:val="00655ACE"/>
    <w:rsid w:val="00656355"/>
    <w:rsid w:val="006563F5"/>
    <w:rsid w:val="00657092"/>
    <w:rsid w:val="006579C4"/>
    <w:rsid w:val="00660B01"/>
    <w:rsid w:val="00662D46"/>
    <w:rsid w:val="00670C99"/>
    <w:rsid w:val="00671323"/>
    <w:rsid w:val="00672B00"/>
    <w:rsid w:val="006741F4"/>
    <w:rsid w:val="0067424A"/>
    <w:rsid w:val="006807DA"/>
    <w:rsid w:val="006841D1"/>
    <w:rsid w:val="00684887"/>
    <w:rsid w:val="006848D9"/>
    <w:rsid w:val="00685828"/>
    <w:rsid w:val="0069359D"/>
    <w:rsid w:val="00694C1A"/>
    <w:rsid w:val="006A4CF4"/>
    <w:rsid w:val="006B3634"/>
    <w:rsid w:val="006B5D55"/>
    <w:rsid w:val="006C0C59"/>
    <w:rsid w:val="006C54FD"/>
    <w:rsid w:val="006D0200"/>
    <w:rsid w:val="006D0422"/>
    <w:rsid w:val="006D1940"/>
    <w:rsid w:val="006D26BB"/>
    <w:rsid w:val="006D6912"/>
    <w:rsid w:val="006D6D63"/>
    <w:rsid w:val="006E1385"/>
    <w:rsid w:val="006F2189"/>
    <w:rsid w:val="006F5074"/>
    <w:rsid w:val="00705EAE"/>
    <w:rsid w:val="00714A55"/>
    <w:rsid w:val="00716945"/>
    <w:rsid w:val="007258BE"/>
    <w:rsid w:val="00726EAD"/>
    <w:rsid w:val="0075267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44E3"/>
    <w:rsid w:val="00795530"/>
    <w:rsid w:val="007974D5"/>
    <w:rsid w:val="007A613E"/>
    <w:rsid w:val="007A6A07"/>
    <w:rsid w:val="007B1CAB"/>
    <w:rsid w:val="007B41A4"/>
    <w:rsid w:val="007B553E"/>
    <w:rsid w:val="007C4887"/>
    <w:rsid w:val="007E0F49"/>
    <w:rsid w:val="007E457F"/>
    <w:rsid w:val="007E6B24"/>
    <w:rsid w:val="007F367E"/>
    <w:rsid w:val="007F4992"/>
    <w:rsid w:val="007F5351"/>
    <w:rsid w:val="007F703C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86C6E"/>
    <w:rsid w:val="0089277B"/>
    <w:rsid w:val="008A5391"/>
    <w:rsid w:val="008A7B5B"/>
    <w:rsid w:val="008B02CC"/>
    <w:rsid w:val="008B055F"/>
    <w:rsid w:val="008B73E6"/>
    <w:rsid w:val="008D7943"/>
    <w:rsid w:val="008E2386"/>
    <w:rsid w:val="008E6BD0"/>
    <w:rsid w:val="008F4B62"/>
    <w:rsid w:val="009047F9"/>
    <w:rsid w:val="00906E98"/>
    <w:rsid w:val="00910542"/>
    <w:rsid w:val="00913886"/>
    <w:rsid w:val="00921B29"/>
    <w:rsid w:val="00922CD5"/>
    <w:rsid w:val="00923348"/>
    <w:rsid w:val="00925322"/>
    <w:rsid w:val="00926E20"/>
    <w:rsid w:val="00940D0D"/>
    <w:rsid w:val="009436EA"/>
    <w:rsid w:val="00944FDD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6148"/>
    <w:rsid w:val="009A0B04"/>
    <w:rsid w:val="009A1376"/>
    <w:rsid w:val="009A15FE"/>
    <w:rsid w:val="009A39E3"/>
    <w:rsid w:val="009A5C21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3323"/>
    <w:rsid w:val="009F4EC7"/>
    <w:rsid w:val="00A02E48"/>
    <w:rsid w:val="00A068A7"/>
    <w:rsid w:val="00A06D44"/>
    <w:rsid w:val="00A16D26"/>
    <w:rsid w:val="00A24246"/>
    <w:rsid w:val="00A2750A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5360"/>
    <w:rsid w:val="00A827B3"/>
    <w:rsid w:val="00A842D9"/>
    <w:rsid w:val="00A84913"/>
    <w:rsid w:val="00A8741E"/>
    <w:rsid w:val="00A9410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6005"/>
    <w:rsid w:val="00B43E9B"/>
    <w:rsid w:val="00B44B39"/>
    <w:rsid w:val="00B458F0"/>
    <w:rsid w:val="00B568A6"/>
    <w:rsid w:val="00B57A6F"/>
    <w:rsid w:val="00B57D25"/>
    <w:rsid w:val="00B62CB2"/>
    <w:rsid w:val="00B65661"/>
    <w:rsid w:val="00B75E6F"/>
    <w:rsid w:val="00B77564"/>
    <w:rsid w:val="00B832BC"/>
    <w:rsid w:val="00B907DF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3406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3515"/>
    <w:rsid w:val="00C143C5"/>
    <w:rsid w:val="00C14A01"/>
    <w:rsid w:val="00C155A5"/>
    <w:rsid w:val="00C21EC4"/>
    <w:rsid w:val="00C52E6C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11DB"/>
    <w:rsid w:val="00D3368D"/>
    <w:rsid w:val="00D35C8F"/>
    <w:rsid w:val="00D3787F"/>
    <w:rsid w:val="00D526AE"/>
    <w:rsid w:val="00D6150C"/>
    <w:rsid w:val="00D70561"/>
    <w:rsid w:val="00D9364D"/>
    <w:rsid w:val="00D964DA"/>
    <w:rsid w:val="00D972CF"/>
    <w:rsid w:val="00DA2701"/>
    <w:rsid w:val="00DB4C55"/>
    <w:rsid w:val="00DB71F7"/>
    <w:rsid w:val="00DC0F09"/>
    <w:rsid w:val="00DC2435"/>
    <w:rsid w:val="00DC28B7"/>
    <w:rsid w:val="00DC503A"/>
    <w:rsid w:val="00DD051D"/>
    <w:rsid w:val="00DD0FC8"/>
    <w:rsid w:val="00DD1346"/>
    <w:rsid w:val="00DD293A"/>
    <w:rsid w:val="00DD4556"/>
    <w:rsid w:val="00DD725E"/>
    <w:rsid w:val="00DE1F3F"/>
    <w:rsid w:val="00DE5D79"/>
    <w:rsid w:val="00DF6434"/>
    <w:rsid w:val="00DF79E1"/>
    <w:rsid w:val="00E14BAB"/>
    <w:rsid w:val="00E24863"/>
    <w:rsid w:val="00E24CF1"/>
    <w:rsid w:val="00E26094"/>
    <w:rsid w:val="00E315AE"/>
    <w:rsid w:val="00E400E0"/>
    <w:rsid w:val="00E401F1"/>
    <w:rsid w:val="00E424D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4DE8"/>
    <w:rsid w:val="00E9758D"/>
    <w:rsid w:val="00EA2577"/>
    <w:rsid w:val="00EA7084"/>
    <w:rsid w:val="00EB6C6A"/>
    <w:rsid w:val="00EC23D0"/>
    <w:rsid w:val="00EC6845"/>
    <w:rsid w:val="00EC742A"/>
    <w:rsid w:val="00ED36A3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33869"/>
    <w:rsid w:val="00F34BDB"/>
    <w:rsid w:val="00F43399"/>
    <w:rsid w:val="00F458B7"/>
    <w:rsid w:val="00F46159"/>
    <w:rsid w:val="00F46317"/>
    <w:rsid w:val="00F5066E"/>
    <w:rsid w:val="00F507CA"/>
    <w:rsid w:val="00F53736"/>
    <w:rsid w:val="00F6063F"/>
    <w:rsid w:val="00F64453"/>
    <w:rsid w:val="00F67617"/>
    <w:rsid w:val="00F75557"/>
    <w:rsid w:val="00F77FC2"/>
    <w:rsid w:val="00F810F6"/>
    <w:rsid w:val="00F84BCB"/>
    <w:rsid w:val="00F86BC9"/>
    <w:rsid w:val="00F9303C"/>
    <w:rsid w:val="00FA3AC3"/>
    <w:rsid w:val="00FA763B"/>
    <w:rsid w:val="00FB3C13"/>
    <w:rsid w:val="00FB534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AAD4B-FC43-44E0-B1A1-45257365E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472</Words>
  <Characters>2596</Characters>
  <Application>Microsoft Office Word</Application>
  <DocSecurity>8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79</cp:revision>
  <cp:lastPrinted>2017-02-14T16:34:00Z</cp:lastPrinted>
  <dcterms:created xsi:type="dcterms:W3CDTF">2017-04-11T15:25:00Z</dcterms:created>
  <dcterms:modified xsi:type="dcterms:W3CDTF">2018-05-15T16:27:00Z</dcterms:modified>
</cp:coreProperties>
</file>